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D77E5" w14:textId="78788EAF" w:rsidR="00A02D56" w:rsidRPr="004F15C1" w:rsidRDefault="00872366" w:rsidP="00105EC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val="es-ES" w:eastAsia="es-ES"/>
        </w:rPr>
        <w:drawing>
          <wp:inline distT="0" distB="0" distL="0" distR="0" wp14:anchorId="4406D373" wp14:editId="6EAACA3F">
            <wp:extent cx="4328239" cy="1066800"/>
            <wp:effectExtent l="0" t="0" r="0" b="0"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u_Logo_Barcelona_BlackonWhit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8239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D5EC3" w14:textId="77777777" w:rsidR="00427B11" w:rsidRDefault="00427B11" w:rsidP="005B4FB9">
      <w:pPr>
        <w:rPr>
          <w:rFonts w:ascii="Calibri" w:hAnsi="Calibri"/>
          <w:b/>
        </w:rPr>
      </w:pPr>
    </w:p>
    <w:p w14:paraId="043771C4" w14:textId="77777777" w:rsidR="008A2BFB" w:rsidRPr="00D84B5A" w:rsidRDefault="00651F23" w:rsidP="00AB35E9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J</w:t>
      </w:r>
      <w:r w:rsidR="00C140C8">
        <w:rPr>
          <w:rFonts w:ascii="Calibri" w:hAnsi="Calibri"/>
          <w:b/>
        </w:rPr>
        <w:t>OB DESCRIPTION</w:t>
      </w:r>
    </w:p>
    <w:p w14:paraId="43A03870" w14:textId="77777777" w:rsidR="00C7756A" w:rsidRPr="00D84B5A" w:rsidRDefault="00C7756A" w:rsidP="00C7756A">
      <w:pPr>
        <w:jc w:val="center"/>
        <w:rPr>
          <w:rFonts w:ascii="Calibri" w:hAnsi="Calibri"/>
          <w:b/>
        </w:rPr>
      </w:pPr>
    </w:p>
    <w:tbl>
      <w:tblPr>
        <w:tblW w:w="9904" w:type="dxa"/>
        <w:tblLook w:val="04A0" w:firstRow="1" w:lastRow="0" w:firstColumn="1" w:lastColumn="0" w:noHBand="0" w:noVBand="1"/>
      </w:tblPr>
      <w:tblGrid>
        <w:gridCol w:w="1621"/>
        <w:gridCol w:w="2807"/>
        <w:gridCol w:w="2448"/>
        <w:gridCol w:w="3028"/>
      </w:tblGrid>
      <w:tr w:rsidR="00235FDC" w:rsidRPr="007D712B" w14:paraId="488D6C78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A1F07C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Location:</w:t>
            </w:r>
          </w:p>
        </w:tc>
        <w:tc>
          <w:tcPr>
            <w:tcW w:w="2807" w:type="dxa"/>
            <w:vAlign w:val="bottom"/>
          </w:tcPr>
          <w:p w14:paraId="0393B00C" w14:textId="74A0147C" w:rsidR="00235FDC" w:rsidRPr="007D712B" w:rsidRDefault="00872366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Nobu Hotel Barcelona</w:t>
            </w:r>
          </w:p>
        </w:tc>
        <w:tc>
          <w:tcPr>
            <w:tcW w:w="2448" w:type="dxa"/>
            <w:vAlign w:val="bottom"/>
          </w:tcPr>
          <w:p w14:paraId="53D57E85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 w:val="restart"/>
            <w:vAlign w:val="bottom"/>
          </w:tcPr>
          <w:p w14:paraId="40639D11" w14:textId="65B0835D" w:rsidR="00235FDC" w:rsidRPr="00A3410E" w:rsidRDefault="000804DE" w:rsidP="00D96569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Floor Manager, AGM y GM</w:t>
            </w:r>
          </w:p>
        </w:tc>
      </w:tr>
      <w:tr w:rsidR="00235FDC" w:rsidRPr="007D712B" w14:paraId="2F3F12BA" w14:textId="77777777" w:rsidTr="00A3410E">
        <w:trPr>
          <w:trHeight w:val="221"/>
        </w:trPr>
        <w:tc>
          <w:tcPr>
            <w:tcW w:w="1621" w:type="dxa"/>
            <w:vAlign w:val="bottom"/>
          </w:tcPr>
          <w:p w14:paraId="74870285" w14:textId="77777777" w:rsidR="00235FDC" w:rsidRPr="007D712B" w:rsidRDefault="00235FDC" w:rsidP="009E6CD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Department:</w:t>
            </w:r>
          </w:p>
        </w:tc>
        <w:tc>
          <w:tcPr>
            <w:tcW w:w="2807" w:type="dxa"/>
            <w:vAlign w:val="bottom"/>
          </w:tcPr>
          <w:p w14:paraId="7A789ABB" w14:textId="5B516E76" w:rsidR="00235FDC" w:rsidRPr="007D712B" w:rsidRDefault="000A47D7" w:rsidP="009E6CD0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F&amp;B</w:t>
            </w:r>
          </w:p>
        </w:tc>
        <w:tc>
          <w:tcPr>
            <w:tcW w:w="2448" w:type="dxa"/>
            <w:vAlign w:val="bottom"/>
          </w:tcPr>
          <w:p w14:paraId="7FD4DFDB" w14:textId="77777777" w:rsidR="00235FDC" w:rsidRPr="007D712B" w:rsidRDefault="00235FDC" w:rsidP="007D712B">
            <w:pPr>
              <w:jc w:val="right"/>
              <w:rPr>
                <w:rFonts w:ascii="Calibri" w:hAnsi="Calibri"/>
                <w:b/>
              </w:rPr>
            </w:pPr>
          </w:p>
        </w:tc>
        <w:tc>
          <w:tcPr>
            <w:tcW w:w="3028" w:type="dxa"/>
            <w:vMerge/>
            <w:vAlign w:val="bottom"/>
          </w:tcPr>
          <w:p w14:paraId="249CD25D" w14:textId="77777777" w:rsidR="00235FDC" w:rsidRPr="007D712B" w:rsidRDefault="00235FDC" w:rsidP="009E6CD0">
            <w:pPr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FD7D40" w:rsidRPr="007D712B" w14:paraId="7F1F7D40" w14:textId="77777777" w:rsidTr="00887066">
        <w:trPr>
          <w:trHeight w:val="333"/>
        </w:trPr>
        <w:tc>
          <w:tcPr>
            <w:tcW w:w="1621" w:type="dxa"/>
            <w:vAlign w:val="bottom"/>
          </w:tcPr>
          <w:p w14:paraId="21BE345A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Position:</w:t>
            </w:r>
          </w:p>
        </w:tc>
        <w:tc>
          <w:tcPr>
            <w:tcW w:w="2807" w:type="dxa"/>
            <w:vAlign w:val="center"/>
          </w:tcPr>
          <w:p w14:paraId="18EB1ED0" w14:textId="2C98EB33" w:rsidR="00FD7D40" w:rsidRPr="00FD7D40" w:rsidRDefault="0055131E" w:rsidP="00FD7D40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Waiter-tress</w:t>
            </w:r>
            <w:r w:rsidR="002D29E8">
              <w:rPr>
                <w:rFonts w:ascii="Calibri" w:hAnsi="Calibri"/>
                <w:b/>
                <w:bCs/>
                <w:sz w:val="22"/>
                <w:szCs w:val="22"/>
              </w:rPr>
              <w:t xml:space="preserve"> Nobu</w:t>
            </w:r>
          </w:p>
        </w:tc>
        <w:tc>
          <w:tcPr>
            <w:tcW w:w="2448" w:type="dxa"/>
            <w:vAlign w:val="bottom"/>
          </w:tcPr>
          <w:p w14:paraId="0F09DB4C" w14:textId="77777777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028" w:type="dxa"/>
            <w:vMerge/>
            <w:vAlign w:val="bottom"/>
          </w:tcPr>
          <w:p w14:paraId="082E9BE6" w14:textId="77777777" w:rsidR="00FD7D40" w:rsidRPr="007D712B" w:rsidRDefault="00FD7D40" w:rsidP="00FD7D40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FD7D40" w:rsidRPr="007D712B" w14:paraId="3F4DC57B" w14:textId="77777777" w:rsidTr="00D96569">
        <w:trPr>
          <w:trHeight w:val="360"/>
        </w:trPr>
        <w:tc>
          <w:tcPr>
            <w:tcW w:w="1621" w:type="dxa"/>
            <w:vAlign w:val="bottom"/>
          </w:tcPr>
          <w:p w14:paraId="7614F104" w14:textId="77777777" w:rsidR="00FD7D40" w:rsidRPr="007D712B" w:rsidRDefault="00FD7D40" w:rsidP="00FD7D40">
            <w:pPr>
              <w:rPr>
                <w:rFonts w:ascii="Calibri" w:hAnsi="Calibri"/>
                <w:b/>
              </w:rPr>
            </w:pPr>
            <w:r w:rsidRPr="007D712B">
              <w:rPr>
                <w:rFonts w:ascii="Calibri" w:hAnsi="Calibri"/>
                <w:b/>
              </w:rPr>
              <w:t>Reports to:</w:t>
            </w:r>
          </w:p>
        </w:tc>
        <w:tc>
          <w:tcPr>
            <w:tcW w:w="2807" w:type="dxa"/>
            <w:vAlign w:val="bottom"/>
          </w:tcPr>
          <w:p w14:paraId="1C6F0E88" w14:textId="70CD9D3B" w:rsidR="00FD7D40" w:rsidRPr="00A3410E" w:rsidRDefault="0055131E" w:rsidP="00FD7D40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Captain Nobu</w:t>
            </w:r>
            <w:r w:rsidR="008E08B6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448" w:type="dxa"/>
            <w:vAlign w:val="bottom"/>
          </w:tcPr>
          <w:p w14:paraId="6B8D366B" w14:textId="693CA355" w:rsidR="00FD7D40" w:rsidRPr="007D712B" w:rsidRDefault="00FD7D40" w:rsidP="00FD7D40">
            <w:pPr>
              <w:jc w:val="right"/>
              <w:rPr>
                <w:rFonts w:ascii="Calibri" w:hAnsi="Calibri"/>
                <w:b/>
                <w:sz w:val="20"/>
                <w:szCs w:val="20"/>
              </w:rPr>
            </w:pPr>
            <w:r w:rsidRPr="007D712B">
              <w:rPr>
                <w:rFonts w:ascii="Calibri" w:hAnsi="Calibri"/>
                <w:b/>
                <w:sz w:val="20"/>
                <w:szCs w:val="20"/>
              </w:rPr>
              <w:t>Additional Reporting Lines:</w:t>
            </w:r>
          </w:p>
        </w:tc>
        <w:tc>
          <w:tcPr>
            <w:tcW w:w="3028" w:type="dxa"/>
            <w:vMerge/>
          </w:tcPr>
          <w:p w14:paraId="236D9DDC" w14:textId="77777777" w:rsidR="00FD7D40" w:rsidRPr="007D712B" w:rsidRDefault="00FD7D40" w:rsidP="00FD7D40">
            <w:pPr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259DE13E" w14:textId="77777777" w:rsidR="00C7756A" w:rsidRPr="00D84B5A" w:rsidRDefault="00C7756A" w:rsidP="00235FDC">
      <w:pPr>
        <w:pBdr>
          <w:bottom w:val="single" w:sz="4" w:space="0" w:color="000000"/>
        </w:pBdr>
        <w:rPr>
          <w:rFonts w:ascii="Calibri" w:hAnsi="Calibri"/>
          <w:color w:val="FF0000"/>
          <w:sz w:val="20"/>
          <w:szCs w:val="20"/>
        </w:rPr>
      </w:pPr>
    </w:p>
    <w:p w14:paraId="34D6CE08" w14:textId="77777777" w:rsidR="00C7756A" w:rsidRPr="00D84B5A" w:rsidRDefault="00C7756A" w:rsidP="00C7756A">
      <w:pPr>
        <w:rPr>
          <w:rFonts w:ascii="Calibri" w:hAnsi="Calibri"/>
          <w:color w:val="FF0000"/>
          <w:sz w:val="20"/>
          <w:szCs w:val="20"/>
        </w:rPr>
      </w:pPr>
    </w:p>
    <w:p w14:paraId="01F9AD6E" w14:textId="77777777" w:rsidR="00FB1B8A" w:rsidRDefault="00454D71" w:rsidP="00FB1B8A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Job Summary</w:t>
      </w:r>
    </w:p>
    <w:p w14:paraId="4EC888EA" w14:textId="206227DA" w:rsidR="00FC3384" w:rsidRDefault="007A4B44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Cs/>
          <w:sz w:val="22"/>
          <w:szCs w:val="22"/>
        </w:rPr>
      </w:pPr>
      <w:r w:rsidRPr="007A4B44">
        <w:rPr>
          <w:rFonts w:ascii="Calibri" w:hAnsi="Calibri" w:cs="Arial"/>
          <w:bCs/>
          <w:sz w:val="22"/>
          <w:szCs w:val="22"/>
        </w:rPr>
        <w:t>The purpose of this position is to ensure the proper running of the restaurant by assisting the waiters and waitresses in serving the customers.</w:t>
      </w:r>
      <w:r w:rsidR="00923D2E">
        <w:rPr>
          <w:rFonts w:ascii="Calibri" w:hAnsi="Calibri" w:cs="Arial"/>
          <w:bCs/>
          <w:sz w:val="22"/>
          <w:szCs w:val="22"/>
        </w:rPr>
        <w:t xml:space="preserve"> The commis </w:t>
      </w:r>
      <w:r w:rsidR="00923D2E" w:rsidRPr="00923D2E">
        <w:rPr>
          <w:rFonts w:ascii="Calibri" w:hAnsi="Calibri" w:cs="Arial"/>
          <w:bCs/>
          <w:sz w:val="22"/>
          <w:szCs w:val="22"/>
        </w:rPr>
        <w:t>should be smart, enthusiastic and polite all</w:t>
      </w:r>
      <w:r w:rsidR="00923D2E">
        <w:rPr>
          <w:rFonts w:ascii="Calibri" w:hAnsi="Calibri" w:cs="Arial"/>
          <w:bCs/>
          <w:sz w:val="22"/>
          <w:szCs w:val="22"/>
        </w:rPr>
        <w:t xml:space="preserve"> the</w:t>
      </w:r>
      <w:r w:rsidR="00923D2E" w:rsidRPr="00923D2E">
        <w:rPr>
          <w:rFonts w:ascii="Calibri" w:hAnsi="Calibri" w:cs="Arial"/>
          <w:bCs/>
          <w:sz w:val="22"/>
          <w:szCs w:val="22"/>
        </w:rPr>
        <w:t xml:space="preserve"> time.</w:t>
      </w:r>
    </w:p>
    <w:p w14:paraId="001A6410" w14:textId="456F02BB" w:rsidR="00454D71" w:rsidRDefault="00454D71" w:rsidP="00454D71">
      <w:p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Arial"/>
          <w:b/>
          <w:sz w:val="22"/>
          <w:szCs w:val="22"/>
          <w:u w:val="single"/>
        </w:rPr>
      </w:pPr>
      <w:r w:rsidRPr="006C7186">
        <w:rPr>
          <w:rFonts w:ascii="Calibri" w:hAnsi="Calibri" w:cs="Arial"/>
          <w:b/>
          <w:sz w:val="22"/>
          <w:szCs w:val="22"/>
          <w:u w:val="single"/>
        </w:rPr>
        <w:t>Essential Functions</w:t>
      </w:r>
    </w:p>
    <w:p w14:paraId="490CD139" w14:textId="4721D209" w:rsidR="00BE1173" w:rsidRPr="00BE1173" w:rsidRDefault="00BE1173" w:rsidP="00BE1173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BE1173">
        <w:rPr>
          <w:rFonts w:ascii="Calibri" w:hAnsi="Calibri" w:cs="Calibri"/>
          <w:bCs/>
          <w:sz w:val="22"/>
          <w:szCs w:val="22"/>
        </w:rPr>
        <w:t>Create an exceptional experience with all customers during the service.</w:t>
      </w:r>
    </w:p>
    <w:p w14:paraId="0BC3457C" w14:textId="78EC1E9B" w:rsidR="00BE1173" w:rsidRPr="00BE1173" w:rsidRDefault="00BE1173" w:rsidP="00BE1173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BE1173">
        <w:rPr>
          <w:rFonts w:ascii="Calibri" w:hAnsi="Calibri" w:cs="Calibri"/>
          <w:bCs/>
          <w:sz w:val="22"/>
          <w:szCs w:val="22"/>
        </w:rPr>
        <w:t xml:space="preserve">To ensure guest satisfaction during the service, </w:t>
      </w:r>
      <w:r w:rsidR="009B114D" w:rsidRPr="00BE1173">
        <w:rPr>
          <w:rFonts w:ascii="Calibri" w:hAnsi="Calibri" w:cs="Calibri"/>
          <w:bCs/>
          <w:sz w:val="22"/>
          <w:szCs w:val="22"/>
        </w:rPr>
        <w:t>favoring</w:t>
      </w:r>
      <w:r w:rsidRPr="00BE1173">
        <w:rPr>
          <w:rFonts w:ascii="Calibri" w:hAnsi="Calibri" w:cs="Calibri"/>
          <w:bCs/>
          <w:sz w:val="22"/>
          <w:szCs w:val="22"/>
        </w:rPr>
        <w:t xml:space="preserve"> and promoting the creation of experiences as a day-to-day driving force.</w:t>
      </w:r>
    </w:p>
    <w:p w14:paraId="5D4D6E5A" w14:textId="1CB05BF2" w:rsidR="00BE1173" w:rsidRPr="00BE1173" w:rsidRDefault="00BE1173" w:rsidP="00BE1173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BE1173">
        <w:rPr>
          <w:rFonts w:ascii="Calibri" w:hAnsi="Calibri" w:cs="Calibri"/>
          <w:bCs/>
          <w:sz w:val="22"/>
          <w:szCs w:val="22"/>
        </w:rPr>
        <w:t xml:space="preserve">Encourage a good working environment within the F&amp;B Department, fostering teamwork and </w:t>
      </w:r>
      <w:r w:rsidR="00A33363" w:rsidRPr="00BE1173">
        <w:rPr>
          <w:rFonts w:ascii="Calibri" w:hAnsi="Calibri" w:cs="Calibri"/>
          <w:bCs/>
          <w:sz w:val="22"/>
          <w:szCs w:val="22"/>
        </w:rPr>
        <w:t>always supporting and collaborating with other colleagues</w:t>
      </w:r>
      <w:r w:rsidRPr="00BE1173">
        <w:rPr>
          <w:rFonts w:ascii="Calibri" w:hAnsi="Calibri" w:cs="Calibri"/>
          <w:bCs/>
          <w:sz w:val="22"/>
          <w:szCs w:val="22"/>
        </w:rPr>
        <w:t>.</w:t>
      </w:r>
    </w:p>
    <w:p w14:paraId="7E8F5765" w14:textId="6B1AD0C8" w:rsidR="00BE1173" w:rsidRPr="00BE1173" w:rsidRDefault="00BE1173" w:rsidP="00BE1173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BE1173">
        <w:rPr>
          <w:rFonts w:ascii="Calibri" w:hAnsi="Calibri" w:cs="Calibri"/>
          <w:bCs/>
          <w:sz w:val="22"/>
          <w:szCs w:val="22"/>
        </w:rPr>
        <w:t>Inform the Service Manager so that he/she can feed the profile of each guest with all the necessary information (complaints, incidents, preferences, tastes, etc.), in order to generate experiences for future stays.</w:t>
      </w:r>
    </w:p>
    <w:p w14:paraId="5C18C2B0" w14:textId="385E7015" w:rsidR="00BE1173" w:rsidRPr="00BE1173" w:rsidRDefault="00BE1173" w:rsidP="00BE1173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BE1173">
        <w:rPr>
          <w:rFonts w:ascii="Calibri" w:hAnsi="Calibri" w:cs="Calibri"/>
          <w:bCs/>
          <w:sz w:val="22"/>
          <w:szCs w:val="22"/>
        </w:rPr>
        <w:t>Perform a good closing of service, leaving in good condition and clean its range and communicating to the manager any outstanding issues.</w:t>
      </w:r>
    </w:p>
    <w:p w14:paraId="3CF1C3A9" w14:textId="633E7723" w:rsidR="00BE1173" w:rsidRPr="00BE1173" w:rsidRDefault="00BE1173" w:rsidP="00BE1173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BE1173">
        <w:rPr>
          <w:rFonts w:ascii="Calibri" w:hAnsi="Calibri" w:cs="Calibri"/>
          <w:bCs/>
          <w:sz w:val="22"/>
          <w:szCs w:val="22"/>
        </w:rPr>
        <w:t>Collaborate in the tasks before and after the service.</w:t>
      </w:r>
    </w:p>
    <w:p w14:paraId="21EC0F8D" w14:textId="14891030" w:rsidR="00BE1173" w:rsidRPr="00BE1173" w:rsidRDefault="00BE1173" w:rsidP="00BE1173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BE1173">
        <w:rPr>
          <w:rFonts w:ascii="Calibri" w:hAnsi="Calibri" w:cs="Calibri"/>
          <w:bCs/>
          <w:sz w:val="22"/>
          <w:szCs w:val="22"/>
        </w:rPr>
        <w:t>Maintain control over the stock of take away boxes.</w:t>
      </w:r>
    </w:p>
    <w:p w14:paraId="781D4FF0" w14:textId="02F855E2" w:rsidR="00BE1173" w:rsidRPr="00BE1173" w:rsidRDefault="00BE1173" w:rsidP="00BE1173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BE1173">
        <w:rPr>
          <w:rFonts w:ascii="Calibri" w:hAnsi="Calibri" w:cs="Calibri"/>
          <w:bCs/>
          <w:sz w:val="22"/>
          <w:szCs w:val="22"/>
        </w:rPr>
        <w:t>Control and review of the products by carrying out the inventory of room and beverage equipment.</w:t>
      </w:r>
    </w:p>
    <w:p w14:paraId="1790A17A" w14:textId="30A58D87" w:rsidR="00BE1173" w:rsidRPr="00BE1173" w:rsidRDefault="00BE1173" w:rsidP="00BE1173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BE1173">
        <w:rPr>
          <w:rFonts w:ascii="Calibri" w:hAnsi="Calibri" w:cs="Calibri"/>
          <w:bCs/>
          <w:sz w:val="22"/>
          <w:szCs w:val="22"/>
        </w:rPr>
        <w:t>Maintain direct communication with the kitchen before, during and after service.</w:t>
      </w:r>
    </w:p>
    <w:p w14:paraId="228F7F64" w14:textId="0B135889" w:rsidR="00BE1173" w:rsidRPr="00BE1173" w:rsidRDefault="00BE1173" w:rsidP="00BE1173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BE1173">
        <w:rPr>
          <w:rFonts w:ascii="Calibri" w:hAnsi="Calibri" w:cs="Calibri"/>
          <w:bCs/>
          <w:sz w:val="22"/>
          <w:szCs w:val="22"/>
        </w:rPr>
        <w:t>Have an excellent knowledge of our gastronomic and beverage offer.</w:t>
      </w:r>
    </w:p>
    <w:p w14:paraId="0092F43C" w14:textId="28B67E3B" w:rsidR="00BE1173" w:rsidRDefault="00BE1173" w:rsidP="00BE1173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BE1173">
        <w:rPr>
          <w:rFonts w:ascii="Calibri" w:hAnsi="Calibri" w:cs="Calibri"/>
          <w:bCs/>
          <w:sz w:val="22"/>
          <w:szCs w:val="22"/>
        </w:rPr>
        <w:t xml:space="preserve">Be able to multi-task, </w:t>
      </w:r>
      <w:r w:rsidR="00F805EC" w:rsidRPr="00BE1173">
        <w:rPr>
          <w:rFonts w:ascii="Calibri" w:hAnsi="Calibri" w:cs="Calibri"/>
          <w:bCs/>
          <w:sz w:val="22"/>
          <w:szCs w:val="22"/>
        </w:rPr>
        <w:t>prioritize</w:t>
      </w:r>
      <w:r w:rsidRPr="00BE1173">
        <w:rPr>
          <w:rFonts w:ascii="Calibri" w:hAnsi="Calibri" w:cs="Calibri"/>
          <w:bCs/>
          <w:sz w:val="22"/>
          <w:szCs w:val="22"/>
        </w:rPr>
        <w:t xml:space="preserve"> and remain calm under pressure.</w:t>
      </w:r>
    </w:p>
    <w:p w14:paraId="60433BBF" w14:textId="77777777" w:rsidR="00990B8A" w:rsidRPr="00990B8A" w:rsidRDefault="00990B8A" w:rsidP="00990B8A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990B8A">
        <w:rPr>
          <w:rFonts w:ascii="Calibri" w:hAnsi="Calibri" w:cs="Calibri"/>
          <w:bCs/>
          <w:sz w:val="22"/>
          <w:szCs w:val="22"/>
        </w:rPr>
        <w:t xml:space="preserve">Clear used crockery and glassware from tables and reassemble them when diners leave. </w:t>
      </w:r>
    </w:p>
    <w:p w14:paraId="0E57EC6D" w14:textId="5DC693EF" w:rsidR="00990B8A" w:rsidRPr="00990B8A" w:rsidRDefault="00990B8A" w:rsidP="00990B8A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990B8A">
        <w:rPr>
          <w:rFonts w:ascii="Calibri" w:hAnsi="Calibri" w:cs="Calibri"/>
          <w:bCs/>
          <w:sz w:val="22"/>
          <w:szCs w:val="22"/>
        </w:rPr>
        <w:t xml:space="preserve">Bring dishes and drinks to the table and explain them with the descriptions that our standards set. </w:t>
      </w:r>
    </w:p>
    <w:p w14:paraId="5E15C380" w14:textId="6989C037" w:rsidR="00990B8A" w:rsidRPr="00990B8A" w:rsidRDefault="00990B8A" w:rsidP="00990B8A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990B8A">
        <w:rPr>
          <w:rFonts w:ascii="Calibri" w:hAnsi="Calibri" w:cs="Calibri"/>
          <w:bCs/>
          <w:sz w:val="22"/>
          <w:szCs w:val="22"/>
        </w:rPr>
        <w:t>Have full knowledge of the spaces and opening times of all areas of the hotel.</w:t>
      </w:r>
    </w:p>
    <w:p w14:paraId="03F9DE4B" w14:textId="75E8730C" w:rsidR="00990B8A" w:rsidRPr="00990B8A" w:rsidRDefault="00990B8A" w:rsidP="00990B8A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990B8A">
        <w:rPr>
          <w:rFonts w:ascii="Calibri" w:hAnsi="Calibri" w:cs="Calibri"/>
          <w:bCs/>
          <w:sz w:val="22"/>
          <w:szCs w:val="22"/>
        </w:rPr>
        <w:lastRenderedPageBreak/>
        <w:t xml:space="preserve">Assist waiters in serving guests with efficiency and care. </w:t>
      </w:r>
    </w:p>
    <w:p w14:paraId="23D1A017" w14:textId="5662EA80" w:rsidR="00990B8A" w:rsidRPr="00990B8A" w:rsidRDefault="00990B8A" w:rsidP="00990B8A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990B8A">
        <w:rPr>
          <w:rFonts w:ascii="Calibri" w:hAnsi="Calibri" w:cs="Calibri"/>
          <w:bCs/>
          <w:sz w:val="22"/>
          <w:szCs w:val="22"/>
        </w:rPr>
        <w:t>Pick up food as soon as it is ready to ensure that the stipulated times are met.</w:t>
      </w:r>
    </w:p>
    <w:p w14:paraId="3BF758B7" w14:textId="066917A1" w:rsidR="00990B8A" w:rsidRPr="00990B8A" w:rsidRDefault="00990B8A" w:rsidP="00990B8A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990B8A">
        <w:rPr>
          <w:rFonts w:ascii="Calibri" w:hAnsi="Calibri" w:cs="Calibri"/>
          <w:bCs/>
          <w:sz w:val="22"/>
          <w:szCs w:val="22"/>
        </w:rPr>
        <w:t>Be able to carry trays comfortably and confidently.</w:t>
      </w:r>
    </w:p>
    <w:p w14:paraId="1B132D77" w14:textId="57FB50D6" w:rsidR="00990B8A" w:rsidRPr="00990B8A" w:rsidRDefault="00990B8A" w:rsidP="00990B8A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990B8A">
        <w:rPr>
          <w:rFonts w:ascii="Calibri" w:hAnsi="Calibri" w:cs="Calibri"/>
          <w:bCs/>
          <w:sz w:val="22"/>
          <w:szCs w:val="22"/>
        </w:rPr>
        <w:t>Be able to serve drinks to tables and be able to explain the drinks being served.</w:t>
      </w:r>
    </w:p>
    <w:p w14:paraId="49C3DE8F" w14:textId="276EF2E0" w:rsidR="00990B8A" w:rsidRPr="00990B8A" w:rsidRDefault="00990B8A" w:rsidP="00990B8A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990B8A">
        <w:rPr>
          <w:rFonts w:ascii="Calibri" w:hAnsi="Calibri" w:cs="Calibri"/>
          <w:bCs/>
          <w:sz w:val="22"/>
          <w:szCs w:val="22"/>
        </w:rPr>
        <w:t>Clear tables quickly and correctly.</w:t>
      </w:r>
    </w:p>
    <w:p w14:paraId="00C9996A" w14:textId="31DA7D56" w:rsidR="00990B8A" w:rsidRPr="00990B8A" w:rsidRDefault="00990B8A" w:rsidP="00990B8A">
      <w:pPr>
        <w:pStyle w:val="Prrafodelista"/>
        <w:numPr>
          <w:ilvl w:val="0"/>
          <w:numId w:val="42"/>
        </w:numPr>
        <w:tabs>
          <w:tab w:val="left" w:pos="1980"/>
          <w:tab w:val="left" w:pos="5040"/>
          <w:tab w:val="left" w:pos="6300"/>
        </w:tabs>
        <w:spacing w:after="120"/>
        <w:rPr>
          <w:rFonts w:ascii="Calibri" w:hAnsi="Calibri" w:cs="Calibri"/>
          <w:bCs/>
          <w:sz w:val="22"/>
          <w:szCs w:val="22"/>
        </w:rPr>
      </w:pPr>
      <w:r w:rsidRPr="00990B8A">
        <w:rPr>
          <w:rFonts w:ascii="Calibri" w:hAnsi="Calibri" w:cs="Calibri"/>
          <w:bCs/>
          <w:sz w:val="22"/>
          <w:szCs w:val="22"/>
        </w:rPr>
        <w:t>Communicate effectively and respectfully with waiters/waitresses and bar staff.</w:t>
      </w:r>
    </w:p>
    <w:p w14:paraId="4C6DECE6" w14:textId="77777777" w:rsidR="00454D71" w:rsidRPr="00BE1173" w:rsidRDefault="00454D71" w:rsidP="00BE1173">
      <w:pPr>
        <w:pStyle w:val="jobd0"/>
        <w:tabs>
          <w:tab w:val="left" w:pos="-1440"/>
          <w:tab w:val="left" w:pos="-720"/>
          <w:tab w:val="left" w:pos="0"/>
          <w:tab w:val="left" w:pos="1104"/>
          <w:tab w:val="left" w:pos="1440"/>
          <w:tab w:val="left" w:pos="2160"/>
          <w:tab w:val="left" w:pos="2649"/>
          <w:tab w:val="left" w:pos="2980"/>
          <w:tab w:val="left" w:pos="3202"/>
          <w:tab w:val="left" w:pos="3312"/>
          <w:tab w:val="left" w:pos="3454"/>
          <w:tab w:val="left" w:pos="3600"/>
          <w:tab w:val="left" w:pos="3864"/>
          <w:tab w:val="left" w:pos="4148"/>
          <w:tab w:val="left" w:pos="4243"/>
          <w:tab w:val="left" w:pos="4527"/>
          <w:tab w:val="left" w:pos="4611"/>
          <w:tab w:val="left" w:pos="5040"/>
        </w:tabs>
        <w:spacing w:before="0" w:beforeAutospacing="0" w:after="0" w:afterAutospacing="0"/>
        <w:rPr>
          <w:rFonts w:ascii="Calibri" w:hAnsi="Calibri" w:cs="Calibri"/>
          <w:bCs/>
          <w:sz w:val="22"/>
          <w:szCs w:val="22"/>
        </w:rPr>
      </w:pPr>
    </w:p>
    <w:p w14:paraId="30261C61" w14:textId="77777777" w:rsidR="00454D71" w:rsidRPr="00456554" w:rsidRDefault="00454D71" w:rsidP="00454D71">
      <w:pPr>
        <w:tabs>
          <w:tab w:val="left" w:pos="720"/>
          <w:tab w:val="left" w:pos="5040"/>
          <w:tab w:val="left" w:pos="6300"/>
        </w:tabs>
        <w:spacing w:after="120" w:line="360" w:lineRule="auto"/>
        <w:rPr>
          <w:rFonts w:ascii="Calibri" w:hAnsi="Calibri" w:cs="Arial"/>
          <w:b/>
          <w:sz w:val="22"/>
          <w:szCs w:val="22"/>
          <w:u w:val="single"/>
        </w:rPr>
      </w:pPr>
      <w:r w:rsidRPr="00456554">
        <w:rPr>
          <w:rFonts w:ascii="Calibri" w:hAnsi="Calibri" w:cs="Arial"/>
          <w:b/>
          <w:sz w:val="22"/>
          <w:szCs w:val="22"/>
          <w:u w:val="single"/>
        </w:rPr>
        <w:t>Requirements:</w:t>
      </w:r>
    </w:p>
    <w:p w14:paraId="411B9380" w14:textId="052578CD" w:rsidR="00454D71" w:rsidRPr="00E12DD7" w:rsidRDefault="00454D71" w:rsidP="00453B3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E12DD7">
        <w:rPr>
          <w:rFonts w:ascii="Calibri" w:hAnsi="Calibri"/>
          <w:b/>
          <w:bCs/>
          <w:sz w:val="22"/>
          <w:szCs w:val="22"/>
        </w:rPr>
        <w:t>Education:</w:t>
      </w:r>
      <w:r w:rsidRPr="00E12DD7">
        <w:rPr>
          <w:rFonts w:ascii="Calibri" w:hAnsi="Calibri"/>
          <w:sz w:val="22"/>
          <w:szCs w:val="22"/>
        </w:rPr>
        <w:t xml:space="preserve"> </w:t>
      </w:r>
      <w:r w:rsidR="008C3C06" w:rsidRPr="008C3C06">
        <w:rPr>
          <w:rFonts w:ascii="Calibri" w:hAnsi="Calibri"/>
          <w:sz w:val="22"/>
          <w:szCs w:val="22"/>
        </w:rPr>
        <w:t xml:space="preserve"> </w:t>
      </w:r>
      <w:r w:rsidR="008C3C06">
        <w:rPr>
          <w:rFonts w:ascii="Calibri" w:hAnsi="Calibri"/>
          <w:sz w:val="22"/>
          <w:szCs w:val="22"/>
        </w:rPr>
        <w:t>High school diploma</w:t>
      </w:r>
      <w:r w:rsidR="008C3C06" w:rsidRPr="008C3C06">
        <w:rPr>
          <w:rFonts w:ascii="Calibri" w:hAnsi="Calibri"/>
          <w:sz w:val="22"/>
          <w:szCs w:val="22"/>
        </w:rPr>
        <w:t>, bachelor's degree or equivalent vocational training certificate.</w:t>
      </w:r>
    </w:p>
    <w:p w14:paraId="59F65C4E" w14:textId="67F688DB" w:rsidR="00454D71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Experience:</w:t>
      </w:r>
      <w:r w:rsidRPr="00BB1A5B">
        <w:rPr>
          <w:rFonts w:ascii="Calibri" w:hAnsi="Calibri"/>
          <w:sz w:val="22"/>
          <w:szCs w:val="22"/>
        </w:rPr>
        <w:t xml:space="preserve"> </w:t>
      </w:r>
      <w:r w:rsidR="00900B93" w:rsidRPr="00900B93">
        <w:rPr>
          <w:rFonts w:ascii="Calibri" w:hAnsi="Calibri"/>
          <w:sz w:val="22"/>
          <w:szCs w:val="22"/>
        </w:rPr>
        <w:t xml:space="preserve">Minimum </w:t>
      </w:r>
      <w:r w:rsidR="00711E68">
        <w:rPr>
          <w:rFonts w:ascii="Calibri" w:hAnsi="Calibri"/>
          <w:sz w:val="22"/>
          <w:szCs w:val="22"/>
        </w:rPr>
        <w:t>1</w:t>
      </w:r>
      <w:r w:rsidR="00900B93" w:rsidRPr="00900B93">
        <w:rPr>
          <w:rFonts w:ascii="Calibri" w:hAnsi="Calibri"/>
          <w:sz w:val="22"/>
          <w:szCs w:val="22"/>
        </w:rPr>
        <w:t xml:space="preserve"> year experience in the luxury industry, hotels, gastronomic restaurants or banquets.</w:t>
      </w:r>
    </w:p>
    <w:p w14:paraId="439122F4" w14:textId="3F630564" w:rsidR="00454D71" w:rsidRPr="003E5580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Communication:</w:t>
      </w:r>
      <w:r w:rsidRPr="003E5580">
        <w:rPr>
          <w:rFonts w:ascii="Calibri" w:hAnsi="Calibri"/>
          <w:sz w:val="22"/>
          <w:szCs w:val="22"/>
        </w:rPr>
        <w:t xml:space="preserve"> </w:t>
      </w:r>
      <w:r w:rsidR="007A1086" w:rsidRPr="007A1086">
        <w:rPr>
          <w:rFonts w:ascii="Calibri" w:hAnsi="Calibri"/>
          <w:sz w:val="22"/>
          <w:szCs w:val="22"/>
        </w:rPr>
        <w:t>Medium/high level of English and Spanish. Other languages are positively valued.</w:t>
      </w:r>
    </w:p>
    <w:p w14:paraId="31F6CCCC" w14:textId="086C4743" w:rsidR="00454D71" w:rsidRPr="00183489" w:rsidRDefault="00454D71" w:rsidP="003B58D3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183489">
        <w:rPr>
          <w:rFonts w:ascii="Calibri" w:hAnsi="Calibri"/>
          <w:b/>
          <w:bCs/>
          <w:sz w:val="22"/>
          <w:szCs w:val="22"/>
        </w:rPr>
        <w:t>Skills:</w:t>
      </w:r>
      <w:r w:rsidRPr="00183489">
        <w:rPr>
          <w:rFonts w:ascii="Calibri" w:hAnsi="Calibri"/>
          <w:sz w:val="22"/>
          <w:szCs w:val="22"/>
        </w:rPr>
        <w:t xml:space="preserve"> </w:t>
      </w:r>
      <w:r w:rsidR="00311B24" w:rsidRPr="00311B24">
        <w:rPr>
          <w:rFonts w:ascii="Calibri" w:hAnsi="Calibri"/>
          <w:sz w:val="22"/>
          <w:szCs w:val="22"/>
        </w:rPr>
        <w:t>Flexibility. Active listening. Emotional intelligence. Customer service. Assertive communication. Commitment. Responsibility. Ability to work under pressure. Good non-verbal communication skills. Initiative.</w:t>
      </w:r>
    </w:p>
    <w:p w14:paraId="641B8600" w14:textId="77777777" w:rsidR="00454D71" w:rsidRPr="00430935" w:rsidRDefault="00454D71" w:rsidP="00454D71">
      <w:pPr>
        <w:pStyle w:val="JobD"/>
        <w:numPr>
          <w:ilvl w:val="0"/>
          <w:numId w:val="29"/>
        </w:numPr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BB1A5B">
        <w:rPr>
          <w:rFonts w:ascii="Calibri" w:hAnsi="Calibri"/>
          <w:b/>
          <w:bCs/>
          <w:sz w:val="22"/>
          <w:szCs w:val="22"/>
        </w:rPr>
        <w:t>Grooming:</w:t>
      </w:r>
      <w:r w:rsidRPr="00BB1A5B">
        <w:rPr>
          <w:rFonts w:ascii="Calibri" w:hAnsi="Calibri"/>
          <w:sz w:val="22"/>
          <w:szCs w:val="22"/>
        </w:rPr>
        <w:t xml:space="preserve"> </w:t>
      </w:r>
      <w:r w:rsidRPr="00430935">
        <w:rPr>
          <w:rFonts w:ascii="Calibri" w:hAnsi="Calibri"/>
          <w:sz w:val="22"/>
          <w:szCs w:val="22"/>
        </w:rPr>
        <w:t>All Nobu Hotel Barcelona employees are expected to adapt while maintaining a groomed appearance following the company's standards. (Appearance &amp; Grooming Nobu Hotel Barcelona)</w:t>
      </w:r>
    </w:p>
    <w:p w14:paraId="0EF08A5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 w:cs="Arial"/>
          <w:b/>
          <w:sz w:val="22"/>
          <w:szCs w:val="22"/>
          <w:u w:val="single"/>
        </w:rPr>
      </w:pPr>
    </w:p>
    <w:p w14:paraId="02767968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61C3AF7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40ED856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588E3FD0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  <w:r w:rsidRPr="00456554">
        <w:rPr>
          <w:rFonts w:ascii="Calibri" w:hAnsi="Calibri"/>
          <w:sz w:val="22"/>
          <w:szCs w:val="22"/>
        </w:rPr>
        <w:t xml:space="preserve">I HAVE READ AND UNDERSTAND THE INFORMATION IN THE JOB DESCRIPTION AND HEREBY REPRESENT THAT I AM ABLE TO PERFORM THE ESSENTIAL FUNCTIONS OF THE JOB </w:t>
      </w:r>
      <w:r w:rsidRPr="00087E92">
        <w:rPr>
          <w:rFonts w:ascii="Calibri" w:hAnsi="Calibri"/>
          <w:sz w:val="22"/>
          <w:szCs w:val="22"/>
        </w:rPr>
        <w:t>AND MEET ALL JOB REQUIREMENTS.</w:t>
      </w:r>
    </w:p>
    <w:p w14:paraId="6432FDC1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133DC43C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39DF396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2D53FF4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3A033CB2" w14:textId="77777777" w:rsidR="00454D71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293C5653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0AC889F1" w14:textId="77777777" w:rsidR="00454D71" w:rsidRPr="00456554" w:rsidRDefault="00454D71" w:rsidP="00454D71">
      <w:pPr>
        <w:pStyle w:val="JobD"/>
        <w:tabs>
          <w:tab w:val="left" w:pos="-1440"/>
          <w:tab w:val="left" w:pos="0"/>
          <w:tab w:val="left" w:pos="284"/>
          <w:tab w:val="left" w:pos="388"/>
          <w:tab w:val="left" w:pos="720"/>
          <w:tab w:val="left" w:pos="1104"/>
          <w:tab w:val="left" w:pos="1545"/>
          <w:tab w:val="left" w:pos="2160"/>
          <w:tab w:val="left" w:pos="2649"/>
          <w:tab w:val="left" w:pos="2980"/>
          <w:tab w:val="left" w:pos="3312"/>
          <w:tab w:val="left" w:pos="3600"/>
          <w:tab w:val="left" w:pos="3864"/>
          <w:tab w:val="left" w:pos="4320"/>
        </w:tabs>
        <w:rPr>
          <w:rFonts w:ascii="Calibri" w:hAnsi="Calibri"/>
          <w:sz w:val="22"/>
          <w:szCs w:val="22"/>
        </w:rPr>
      </w:pPr>
    </w:p>
    <w:p w14:paraId="4A60A995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79569A75" w14:textId="77777777" w:rsidR="00454D71" w:rsidRPr="00A74C77" w:rsidRDefault="00454D71" w:rsidP="00454D71">
      <w:pPr>
        <w:rPr>
          <w:rFonts w:ascii="Calibri" w:hAnsi="Calibri" w:cs="Arial"/>
          <w:sz w:val="18"/>
          <w:szCs w:val="18"/>
        </w:rPr>
      </w:pPr>
      <w:r w:rsidRPr="00A74C77">
        <w:rPr>
          <w:rFonts w:ascii="Calibri" w:hAnsi="Calibri" w:cs="Arial"/>
          <w:sz w:val="18"/>
          <w:szCs w:val="18"/>
        </w:rPr>
        <w:t>_________________________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>_______________________</w:t>
      </w:r>
      <w:r w:rsidRPr="00A74C77">
        <w:rPr>
          <w:rFonts w:ascii="Calibri" w:hAnsi="Calibri" w:cs="Arial"/>
          <w:sz w:val="18"/>
          <w:szCs w:val="18"/>
        </w:rPr>
        <w:tab/>
      </w:r>
      <w:r w:rsidRPr="00A74C77">
        <w:rPr>
          <w:rFonts w:ascii="Calibri" w:hAnsi="Calibri" w:cs="Arial"/>
          <w:sz w:val="18"/>
          <w:szCs w:val="18"/>
        </w:rPr>
        <w:tab/>
        <w:t xml:space="preserve">       ___________</w:t>
      </w:r>
    </w:p>
    <w:p w14:paraId="0A7078D6" w14:textId="77777777" w:rsidR="00454D71" w:rsidRPr="00346B48" w:rsidRDefault="00454D71" w:rsidP="00454D71">
      <w:pPr>
        <w:rPr>
          <w:rFonts w:ascii="Calibri" w:hAnsi="Calibri" w:cs="Arial"/>
          <w:sz w:val="18"/>
          <w:szCs w:val="18"/>
        </w:rPr>
      </w:pPr>
      <w:r w:rsidRPr="00EA6BE8">
        <w:rPr>
          <w:rFonts w:ascii="Calibri" w:hAnsi="Calibri" w:cs="Arial"/>
          <w:sz w:val="18"/>
          <w:szCs w:val="18"/>
        </w:rPr>
        <w:t xml:space="preserve"> Responsible Signature</w:t>
      </w:r>
      <w:r>
        <w:rPr>
          <w:rFonts w:ascii="Calibri" w:hAnsi="Calibri" w:cs="Arial"/>
          <w:sz w:val="18"/>
          <w:szCs w:val="18"/>
        </w:rPr>
        <w:t xml:space="preserve"> and name </w:t>
      </w:r>
      <w:r>
        <w:rPr>
          <w:rFonts w:ascii="Calibri" w:hAnsi="Calibri" w:cs="Arial"/>
          <w:sz w:val="18"/>
          <w:szCs w:val="18"/>
        </w:rPr>
        <w:tab/>
        <w:t xml:space="preserve">                      Employee Signature</w:t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</w:r>
      <w:r>
        <w:rPr>
          <w:rFonts w:ascii="Calibri" w:hAnsi="Calibri" w:cs="Arial"/>
          <w:sz w:val="18"/>
          <w:szCs w:val="18"/>
        </w:rPr>
        <w:tab/>
        <w:t>Date</w:t>
      </w:r>
    </w:p>
    <w:p w14:paraId="17D866D0" w14:textId="77777777" w:rsidR="00454D71" w:rsidRDefault="00454D71" w:rsidP="00454D71">
      <w:pPr>
        <w:rPr>
          <w:rFonts w:ascii="Calibri" w:hAnsi="Calibri" w:cs="Arial"/>
          <w:b/>
          <w:color w:val="000000"/>
          <w:sz w:val="18"/>
          <w:szCs w:val="18"/>
          <w:u w:val="single"/>
        </w:rPr>
      </w:pPr>
    </w:p>
    <w:p w14:paraId="63ECEE76" w14:textId="77777777" w:rsidR="00454D71" w:rsidRPr="00BD0020" w:rsidRDefault="00454D71" w:rsidP="00454D71">
      <w:pPr>
        <w:rPr>
          <w:rFonts w:ascii="Calibri" w:hAnsi="Calibri" w:cs="Arial"/>
          <w:b/>
          <w:color w:val="000000"/>
          <w:sz w:val="18"/>
          <w:szCs w:val="18"/>
        </w:rPr>
      </w:pPr>
    </w:p>
    <w:p w14:paraId="120CAF07" w14:textId="18432701" w:rsidR="00BD0020" w:rsidRPr="00454D71" w:rsidRDefault="00BD0020" w:rsidP="00EA6BE8">
      <w:pPr>
        <w:rPr>
          <w:rFonts w:ascii="Calibri" w:hAnsi="Calibri" w:cs="Arial"/>
          <w:sz w:val="18"/>
          <w:szCs w:val="18"/>
        </w:rPr>
      </w:pPr>
    </w:p>
    <w:sectPr w:rsidR="00BD0020" w:rsidRPr="00454D71" w:rsidSect="00DF4DBA">
      <w:footnotePr>
        <w:pos w:val="beneathText"/>
      </w:footnotePr>
      <w:pgSz w:w="12240" w:h="15840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5"/>
    <w:multiLevelType w:val="singleLevel"/>
    <w:tmpl w:val="00000005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1FD03BC"/>
    <w:multiLevelType w:val="singleLevel"/>
    <w:tmpl w:val="04547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026A5B15"/>
    <w:multiLevelType w:val="multilevel"/>
    <w:tmpl w:val="13CC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43B6EAD"/>
    <w:multiLevelType w:val="hybridMultilevel"/>
    <w:tmpl w:val="7E2E1CCE"/>
    <w:lvl w:ilvl="0" w:tplc="BA2842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24D18"/>
    <w:multiLevelType w:val="hybridMultilevel"/>
    <w:tmpl w:val="C5A04824"/>
    <w:lvl w:ilvl="0" w:tplc="91C4AB8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823CDD0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02191A"/>
    <w:multiLevelType w:val="hybridMultilevel"/>
    <w:tmpl w:val="80C6C2FC"/>
    <w:lvl w:ilvl="0" w:tplc="76C8633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F141F"/>
    <w:multiLevelType w:val="hybridMultilevel"/>
    <w:tmpl w:val="5AE2E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1B333B5"/>
    <w:multiLevelType w:val="hybridMultilevel"/>
    <w:tmpl w:val="C1FA0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91CAD"/>
    <w:multiLevelType w:val="hybridMultilevel"/>
    <w:tmpl w:val="7ED63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F72F54"/>
    <w:multiLevelType w:val="hybridMultilevel"/>
    <w:tmpl w:val="CA00FB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B107882"/>
    <w:multiLevelType w:val="hybridMultilevel"/>
    <w:tmpl w:val="E4809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9313F0"/>
    <w:multiLevelType w:val="hybridMultilevel"/>
    <w:tmpl w:val="ED406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9647FB"/>
    <w:multiLevelType w:val="hybridMultilevel"/>
    <w:tmpl w:val="44E0C59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B61C57"/>
    <w:multiLevelType w:val="hybridMultilevel"/>
    <w:tmpl w:val="B2143AB8"/>
    <w:lvl w:ilvl="0" w:tplc="5F50FD6C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BC62BA"/>
    <w:multiLevelType w:val="hybridMultilevel"/>
    <w:tmpl w:val="B0F40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23285"/>
    <w:multiLevelType w:val="hybridMultilevel"/>
    <w:tmpl w:val="D1009AE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58A3F55"/>
    <w:multiLevelType w:val="hybridMultilevel"/>
    <w:tmpl w:val="E77E49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6E38FB"/>
    <w:multiLevelType w:val="hybridMultilevel"/>
    <w:tmpl w:val="6456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118B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FF4103"/>
    <w:multiLevelType w:val="hybridMultilevel"/>
    <w:tmpl w:val="8E62F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E0DA3"/>
    <w:multiLevelType w:val="hybridMultilevel"/>
    <w:tmpl w:val="C3A2B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26430A0"/>
    <w:multiLevelType w:val="hybridMultilevel"/>
    <w:tmpl w:val="66DC5C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84E1E1D"/>
    <w:multiLevelType w:val="hybridMultilevel"/>
    <w:tmpl w:val="86DC47F2"/>
    <w:lvl w:ilvl="0" w:tplc="1A082D34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60534"/>
    <w:multiLevelType w:val="multilevel"/>
    <w:tmpl w:val="AEEE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A085D02"/>
    <w:multiLevelType w:val="hybridMultilevel"/>
    <w:tmpl w:val="25827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E2501E"/>
    <w:multiLevelType w:val="hybridMultilevel"/>
    <w:tmpl w:val="AEA6B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A659B5"/>
    <w:multiLevelType w:val="hybridMultilevel"/>
    <w:tmpl w:val="57BE703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41F7261"/>
    <w:multiLevelType w:val="hybridMultilevel"/>
    <w:tmpl w:val="3AC26C4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65C58DA">
      <w:numFmt w:val="bullet"/>
      <w:lvlText w:val="·"/>
      <w:lvlJc w:val="left"/>
      <w:pPr>
        <w:ind w:left="1800" w:hanging="360"/>
      </w:pPr>
      <w:rPr>
        <w:rFonts w:ascii="Calibri" w:eastAsia="Symbol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9D5510"/>
    <w:multiLevelType w:val="hybridMultilevel"/>
    <w:tmpl w:val="1474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351EE2"/>
    <w:multiLevelType w:val="hybridMultilevel"/>
    <w:tmpl w:val="05443F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4B368D"/>
    <w:multiLevelType w:val="hybridMultilevel"/>
    <w:tmpl w:val="D55A8C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F198A"/>
    <w:multiLevelType w:val="hybridMultilevel"/>
    <w:tmpl w:val="D4008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F0556"/>
    <w:multiLevelType w:val="hybridMultilevel"/>
    <w:tmpl w:val="1E84FF8C"/>
    <w:lvl w:ilvl="0" w:tplc="8E6C49D0">
      <w:numFmt w:val="bullet"/>
      <w:lvlText w:val="·"/>
      <w:lvlJc w:val="left"/>
      <w:pPr>
        <w:ind w:left="720" w:hanging="360"/>
      </w:pPr>
      <w:rPr>
        <w:rFonts w:ascii="Calibri" w:eastAsia="Symbol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A56DC"/>
    <w:multiLevelType w:val="hybridMultilevel"/>
    <w:tmpl w:val="061CD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A0503D"/>
    <w:multiLevelType w:val="hybridMultilevel"/>
    <w:tmpl w:val="189A0E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712393"/>
    <w:multiLevelType w:val="singleLevel"/>
    <w:tmpl w:val="0C0C9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1" w15:restartNumberingAfterBreak="0">
    <w:nsid w:val="737F2E93"/>
    <w:multiLevelType w:val="hybridMultilevel"/>
    <w:tmpl w:val="0D361CB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1419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3" w15:restartNumberingAfterBreak="0">
    <w:nsid w:val="748B59FD"/>
    <w:multiLevelType w:val="hybridMultilevel"/>
    <w:tmpl w:val="21F897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9F2533"/>
    <w:multiLevelType w:val="singleLevel"/>
    <w:tmpl w:val="B37075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5" w15:restartNumberingAfterBreak="0">
    <w:nsid w:val="79A63A26"/>
    <w:multiLevelType w:val="hybridMultilevel"/>
    <w:tmpl w:val="063695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5730829">
    <w:abstractNumId w:val="1"/>
  </w:num>
  <w:num w:numId="2" w16cid:durableId="1388264274">
    <w:abstractNumId w:val="24"/>
  </w:num>
  <w:num w:numId="3" w16cid:durableId="321548938">
    <w:abstractNumId w:val="32"/>
  </w:num>
  <w:num w:numId="4" w16cid:durableId="324552808">
    <w:abstractNumId w:val="40"/>
  </w:num>
  <w:num w:numId="5" w16cid:durableId="1563177535">
    <w:abstractNumId w:val="25"/>
  </w:num>
  <w:num w:numId="6" w16cid:durableId="1324431186">
    <w:abstractNumId w:val="23"/>
  </w:num>
  <w:num w:numId="7" w16cid:durableId="663626462">
    <w:abstractNumId w:val="44"/>
  </w:num>
  <w:num w:numId="8" w16cid:durableId="972947650">
    <w:abstractNumId w:val="45"/>
  </w:num>
  <w:num w:numId="9" w16cid:durableId="330455303">
    <w:abstractNumId w:val="7"/>
  </w:num>
  <w:num w:numId="10" w16cid:durableId="1190873011">
    <w:abstractNumId w:val="38"/>
  </w:num>
  <w:num w:numId="11" w16cid:durableId="1187059756">
    <w:abstractNumId w:val="18"/>
  </w:num>
  <w:num w:numId="12" w16cid:durableId="1403526813">
    <w:abstractNumId w:val="31"/>
  </w:num>
  <w:num w:numId="13" w16cid:durableId="325859529">
    <w:abstractNumId w:val="14"/>
  </w:num>
  <w:num w:numId="14" w16cid:durableId="1176769609">
    <w:abstractNumId w:val="10"/>
  </w:num>
  <w:num w:numId="15" w16cid:durableId="1928417222">
    <w:abstractNumId w:val="11"/>
  </w:num>
  <w:num w:numId="16" w16cid:durableId="536356842">
    <w:abstractNumId w:val="43"/>
  </w:num>
  <w:num w:numId="17" w16cid:durableId="2144809697">
    <w:abstractNumId w:val="27"/>
  </w:num>
  <w:num w:numId="18" w16cid:durableId="15890340">
    <w:abstractNumId w:val="26"/>
  </w:num>
  <w:num w:numId="19" w16cid:durableId="1954440636">
    <w:abstractNumId w:val="37"/>
  </w:num>
  <w:num w:numId="20" w16cid:durableId="1068921879">
    <w:abstractNumId w:val="6"/>
  </w:num>
  <w:num w:numId="21" w16cid:durableId="1968194476">
    <w:abstractNumId w:val="15"/>
  </w:num>
  <w:num w:numId="22" w16cid:durableId="1702391531">
    <w:abstractNumId w:val="28"/>
  </w:num>
  <w:num w:numId="23" w16cid:durableId="1775320871">
    <w:abstractNumId w:val="39"/>
  </w:num>
  <w:num w:numId="24" w16cid:durableId="1668971039">
    <w:abstractNumId w:val="16"/>
  </w:num>
  <w:num w:numId="25" w16cid:durableId="759184712">
    <w:abstractNumId w:val="13"/>
  </w:num>
  <w:num w:numId="26" w16cid:durableId="1266422643">
    <w:abstractNumId w:val="29"/>
  </w:num>
  <w:num w:numId="27" w16cid:durableId="1195271467">
    <w:abstractNumId w:val="42"/>
  </w:num>
  <w:num w:numId="28" w16cid:durableId="987782099">
    <w:abstractNumId w:val="33"/>
  </w:num>
  <w:num w:numId="29" w16cid:durableId="1166821320">
    <w:abstractNumId w:val="19"/>
  </w:num>
  <w:num w:numId="30" w16cid:durableId="15651401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92" w:hanging="360"/>
        </w:pPr>
        <w:rPr>
          <w:rFonts w:ascii="Symbol" w:hAnsi="Symbol" w:hint="default"/>
        </w:rPr>
      </w:lvl>
    </w:lvlOverride>
  </w:num>
  <w:num w:numId="31" w16cid:durableId="1036734740">
    <w:abstractNumId w:val="20"/>
  </w:num>
  <w:num w:numId="32" w16cid:durableId="1252855249">
    <w:abstractNumId w:val="21"/>
  </w:num>
  <w:num w:numId="33" w16cid:durableId="1514493804">
    <w:abstractNumId w:val="12"/>
  </w:num>
  <w:num w:numId="34" w16cid:durableId="784352084">
    <w:abstractNumId w:val="22"/>
  </w:num>
  <w:num w:numId="35" w16cid:durableId="1032536296">
    <w:abstractNumId w:val="30"/>
  </w:num>
  <w:num w:numId="36" w16cid:durableId="1105228148">
    <w:abstractNumId w:val="35"/>
  </w:num>
  <w:num w:numId="37" w16cid:durableId="1234701594">
    <w:abstractNumId w:val="17"/>
  </w:num>
  <w:num w:numId="38" w16cid:durableId="1335064143">
    <w:abstractNumId w:val="41"/>
  </w:num>
  <w:num w:numId="39" w16cid:durableId="1146121099">
    <w:abstractNumId w:val="36"/>
  </w:num>
  <w:num w:numId="40" w16cid:durableId="418329601">
    <w:abstractNumId w:val="34"/>
  </w:num>
  <w:num w:numId="41" w16cid:durableId="491990711">
    <w:abstractNumId w:val="8"/>
  </w:num>
  <w:num w:numId="42" w16cid:durableId="94399497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F0"/>
    <w:rsid w:val="0000633A"/>
    <w:rsid w:val="000101E8"/>
    <w:rsid w:val="000152BD"/>
    <w:rsid w:val="00017619"/>
    <w:rsid w:val="00027DAD"/>
    <w:rsid w:val="000348E4"/>
    <w:rsid w:val="00043D66"/>
    <w:rsid w:val="000553A9"/>
    <w:rsid w:val="000745F7"/>
    <w:rsid w:val="0007515A"/>
    <w:rsid w:val="000804DE"/>
    <w:rsid w:val="00091760"/>
    <w:rsid w:val="00096E29"/>
    <w:rsid w:val="000A47D7"/>
    <w:rsid w:val="000B3BCE"/>
    <w:rsid w:val="000D0EDA"/>
    <w:rsid w:val="000D566B"/>
    <w:rsid w:val="000E5577"/>
    <w:rsid w:val="000E762D"/>
    <w:rsid w:val="00105EC6"/>
    <w:rsid w:val="001116CB"/>
    <w:rsid w:val="00112C7F"/>
    <w:rsid w:val="00113BC5"/>
    <w:rsid w:val="001354E6"/>
    <w:rsid w:val="001656A8"/>
    <w:rsid w:val="00183489"/>
    <w:rsid w:val="00190265"/>
    <w:rsid w:val="001A44ED"/>
    <w:rsid w:val="001C386C"/>
    <w:rsid w:val="00200933"/>
    <w:rsid w:val="00215476"/>
    <w:rsid w:val="0021573C"/>
    <w:rsid w:val="002227B2"/>
    <w:rsid w:val="00235FDC"/>
    <w:rsid w:val="002422A4"/>
    <w:rsid w:val="00246520"/>
    <w:rsid w:val="00253C11"/>
    <w:rsid w:val="00281699"/>
    <w:rsid w:val="00283B20"/>
    <w:rsid w:val="00290E80"/>
    <w:rsid w:val="002966CE"/>
    <w:rsid w:val="002B0278"/>
    <w:rsid w:val="002C0FC2"/>
    <w:rsid w:val="002C1194"/>
    <w:rsid w:val="002C3DB0"/>
    <w:rsid w:val="002C7B68"/>
    <w:rsid w:val="002D29E8"/>
    <w:rsid w:val="002E0CF6"/>
    <w:rsid w:val="002F2CFC"/>
    <w:rsid w:val="00311B24"/>
    <w:rsid w:val="00323BE2"/>
    <w:rsid w:val="00324CF3"/>
    <w:rsid w:val="00324F9D"/>
    <w:rsid w:val="00327F3F"/>
    <w:rsid w:val="0033524D"/>
    <w:rsid w:val="0034011D"/>
    <w:rsid w:val="0034329B"/>
    <w:rsid w:val="0035187D"/>
    <w:rsid w:val="00371E93"/>
    <w:rsid w:val="0037796B"/>
    <w:rsid w:val="00380528"/>
    <w:rsid w:val="00381DF0"/>
    <w:rsid w:val="003957F7"/>
    <w:rsid w:val="003A7BC4"/>
    <w:rsid w:val="003B40A0"/>
    <w:rsid w:val="003B5B7F"/>
    <w:rsid w:val="003D0ACA"/>
    <w:rsid w:val="003F43FD"/>
    <w:rsid w:val="003F5512"/>
    <w:rsid w:val="003F5F7E"/>
    <w:rsid w:val="003F6221"/>
    <w:rsid w:val="00413D0A"/>
    <w:rsid w:val="00421BDE"/>
    <w:rsid w:val="00427798"/>
    <w:rsid w:val="00427B11"/>
    <w:rsid w:val="004373B6"/>
    <w:rsid w:val="004501E8"/>
    <w:rsid w:val="004506B2"/>
    <w:rsid w:val="00451F4B"/>
    <w:rsid w:val="00454D71"/>
    <w:rsid w:val="00457444"/>
    <w:rsid w:val="004628E6"/>
    <w:rsid w:val="0047038A"/>
    <w:rsid w:val="0048036C"/>
    <w:rsid w:val="00481F20"/>
    <w:rsid w:val="00481FD5"/>
    <w:rsid w:val="00484A2D"/>
    <w:rsid w:val="004C79D5"/>
    <w:rsid w:val="004D1CE8"/>
    <w:rsid w:val="004D6088"/>
    <w:rsid w:val="004E1AB3"/>
    <w:rsid w:val="004E6D19"/>
    <w:rsid w:val="004F5FC9"/>
    <w:rsid w:val="004F796D"/>
    <w:rsid w:val="0050204E"/>
    <w:rsid w:val="00505377"/>
    <w:rsid w:val="0051087A"/>
    <w:rsid w:val="00532161"/>
    <w:rsid w:val="00533E3B"/>
    <w:rsid w:val="00535FC1"/>
    <w:rsid w:val="00542EBC"/>
    <w:rsid w:val="005471F6"/>
    <w:rsid w:val="0055131E"/>
    <w:rsid w:val="005562E5"/>
    <w:rsid w:val="00557730"/>
    <w:rsid w:val="00561434"/>
    <w:rsid w:val="0057226B"/>
    <w:rsid w:val="005764DE"/>
    <w:rsid w:val="00582916"/>
    <w:rsid w:val="00583CEA"/>
    <w:rsid w:val="00585B20"/>
    <w:rsid w:val="005977A0"/>
    <w:rsid w:val="005B4FB9"/>
    <w:rsid w:val="005C04B3"/>
    <w:rsid w:val="005D58F5"/>
    <w:rsid w:val="005E05DC"/>
    <w:rsid w:val="005F0AFC"/>
    <w:rsid w:val="005F3DCF"/>
    <w:rsid w:val="006018CE"/>
    <w:rsid w:val="0060666A"/>
    <w:rsid w:val="006153E0"/>
    <w:rsid w:val="00616202"/>
    <w:rsid w:val="00642EEB"/>
    <w:rsid w:val="00643C8B"/>
    <w:rsid w:val="00645A83"/>
    <w:rsid w:val="00650DD5"/>
    <w:rsid w:val="00651F23"/>
    <w:rsid w:val="0065224F"/>
    <w:rsid w:val="006537A5"/>
    <w:rsid w:val="00656B3B"/>
    <w:rsid w:val="00665C5A"/>
    <w:rsid w:val="00670A95"/>
    <w:rsid w:val="006710D4"/>
    <w:rsid w:val="006840FE"/>
    <w:rsid w:val="006936D0"/>
    <w:rsid w:val="00694183"/>
    <w:rsid w:val="006944D5"/>
    <w:rsid w:val="006A4729"/>
    <w:rsid w:val="006B632C"/>
    <w:rsid w:val="006C7186"/>
    <w:rsid w:val="006D6AFC"/>
    <w:rsid w:val="0070047F"/>
    <w:rsid w:val="0070609F"/>
    <w:rsid w:val="00711E68"/>
    <w:rsid w:val="00721ACA"/>
    <w:rsid w:val="00733F29"/>
    <w:rsid w:val="00735EC1"/>
    <w:rsid w:val="007554E0"/>
    <w:rsid w:val="007634C2"/>
    <w:rsid w:val="00765236"/>
    <w:rsid w:val="00781A74"/>
    <w:rsid w:val="00782997"/>
    <w:rsid w:val="0079035B"/>
    <w:rsid w:val="007A1086"/>
    <w:rsid w:val="007A4B44"/>
    <w:rsid w:val="007C1E05"/>
    <w:rsid w:val="007C4469"/>
    <w:rsid w:val="007C7336"/>
    <w:rsid w:val="007D712B"/>
    <w:rsid w:val="007D74B8"/>
    <w:rsid w:val="007E33FF"/>
    <w:rsid w:val="007E7FEA"/>
    <w:rsid w:val="007F40D1"/>
    <w:rsid w:val="007F43D0"/>
    <w:rsid w:val="007F55F1"/>
    <w:rsid w:val="007F57F6"/>
    <w:rsid w:val="008032FA"/>
    <w:rsid w:val="008039C7"/>
    <w:rsid w:val="0081043C"/>
    <w:rsid w:val="0082052A"/>
    <w:rsid w:val="008409ED"/>
    <w:rsid w:val="00860A91"/>
    <w:rsid w:val="008618A1"/>
    <w:rsid w:val="00863C0A"/>
    <w:rsid w:val="00866E35"/>
    <w:rsid w:val="0086786B"/>
    <w:rsid w:val="00872366"/>
    <w:rsid w:val="008733C8"/>
    <w:rsid w:val="00886682"/>
    <w:rsid w:val="00890730"/>
    <w:rsid w:val="00890D25"/>
    <w:rsid w:val="00891879"/>
    <w:rsid w:val="00893A92"/>
    <w:rsid w:val="008A2BFB"/>
    <w:rsid w:val="008C3C06"/>
    <w:rsid w:val="008C41A2"/>
    <w:rsid w:val="008D09C3"/>
    <w:rsid w:val="008E08B6"/>
    <w:rsid w:val="008F2F06"/>
    <w:rsid w:val="008F465D"/>
    <w:rsid w:val="008F6758"/>
    <w:rsid w:val="00900B93"/>
    <w:rsid w:val="00905D17"/>
    <w:rsid w:val="009151D6"/>
    <w:rsid w:val="00923031"/>
    <w:rsid w:val="00923D2E"/>
    <w:rsid w:val="009445F7"/>
    <w:rsid w:val="00947441"/>
    <w:rsid w:val="009512E2"/>
    <w:rsid w:val="00976D69"/>
    <w:rsid w:val="00982B6E"/>
    <w:rsid w:val="00983239"/>
    <w:rsid w:val="00990B8A"/>
    <w:rsid w:val="009A0A77"/>
    <w:rsid w:val="009A1EA2"/>
    <w:rsid w:val="009A512A"/>
    <w:rsid w:val="009A7BAF"/>
    <w:rsid w:val="009B114D"/>
    <w:rsid w:val="009B48AE"/>
    <w:rsid w:val="009D12AD"/>
    <w:rsid w:val="009E463B"/>
    <w:rsid w:val="009E4F90"/>
    <w:rsid w:val="009E5891"/>
    <w:rsid w:val="009E6CD0"/>
    <w:rsid w:val="009F349A"/>
    <w:rsid w:val="00A02D56"/>
    <w:rsid w:val="00A06AF1"/>
    <w:rsid w:val="00A10001"/>
    <w:rsid w:val="00A10B06"/>
    <w:rsid w:val="00A2039A"/>
    <w:rsid w:val="00A246A8"/>
    <w:rsid w:val="00A25D07"/>
    <w:rsid w:val="00A27BAA"/>
    <w:rsid w:val="00A33363"/>
    <w:rsid w:val="00A3410E"/>
    <w:rsid w:val="00A35EEC"/>
    <w:rsid w:val="00A6399E"/>
    <w:rsid w:val="00A65F49"/>
    <w:rsid w:val="00A771D8"/>
    <w:rsid w:val="00A81F62"/>
    <w:rsid w:val="00A83CC3"/>
    <w:rsid w:val="00A84CB0"/>
    <w:rsid w:val="00A952D8"/>
    <w:rsid w:val="00AA0C96"/>
    <w:rsid w:val="00AB2903"/>
    <w:rsid w:val="00AB35E9"/>
    <w:rsid w:val="00AC7F55"/>
    <w:rsid w:val="00AD0AC9"/>
    <w:rsid w:val="00AE0321"/>
    <w:rsid w:val="00AF0D9F"/>
    <w:rsid w:val="00B02893"/>
    <w:rsid w:val="00B079E4"/>
    <w:rsid w:val="00B177D7"/>
    <w:rsid w:val="00B23DF1"/>
    <w:rsid w:val="00B23EB5"/>
    <w:rsid w:val="00B23F63"/>
    <w:rsid w:val="00B24B37"/>
    <w:rsid w:val="00B32624"/>
    <w:rsid w:val="00B3445E"/>
    <w:rsid w:val="00B35D5C"/>
    <w:rsid w:val="00B41488"/>
    <w:rsid w:val="00B575D1"/>
    <w:rsid w:val="00B60C57"/>
    <w:rsid w:val="00B61BCD"/>
    <w:rsid w:val="00B654AC"/>
    <w:rsid w:val="00B66309"/>
    <w:rsid w:val="00B737D0"/>
    <w:rsid w:val="00B769D7"/>
    <w:rsid w:val="00BA3D0E"/>
    <w:rsid w:val="00BA735C"/>
    <w:rsid w:val="00BB1A5B"/>
    <w:rsid w:val="00BB2B30"/>
    <w:rsid w:val="00BB4C6A"/>
    <w:rsid w:val="00BB5FE1"/>
    <w:rsid w:val="00BC104A"/>
    <w:rsid w:val="00BC7B74"/>
    <w:rsid w:val="00BD0020"/>
    <w:rsid w:val="00BD1435"/>
    <w:rsid w:val="00BE1173"/>
    <w:rsid w:val="00BE20C6"/>
    <w:rsid w:val="00BF2656"/>
    <w:rsid w:val="00C04EEB"/>
    <w:rsid w:val="00C1273C"/>
    <w:rsid w:val="00C13078"/>
    <w:rsid w:val="00C140C8"/>
    <w:rsid w:val="00C149D7"/>
    <w:rsid w:val="00C21946"/>
    <w:rsid w:val="00C25C61"/>
    <w:rsid w:val="00C262CD"/>
    <w:rsid w:val="00C35C6C"/>
    <w:rsid w:val="00C40943"/>
    <w:rsid w:val="00C47C85"/>
    <w:rsid w:val="00C53575"/>
    <w:rsid w:val="00C619EC"/>
    <w:rsid w:val="00C65F5A"/>
    <w:rsid w:val="00C70C77"/>
    <w:rsid w:val="00C74C73"/>
    <w:rsid w:val="00C7756A"/>
    <w:rsid w:val="00C81BAE"/>
    <w:rsid w:val="00C95FCF"/>
    <w:rsid w:val="00CA5A40"/>
    <w:rsid w:val="00CA6286"/>
    <w:rsid w:val="00CC311F"/>
    <w:rsid w:val="00CC46C3"/>
    <w:rsid w:val="00CC7375"/>
    <w:rsid w:val="00CD3DDD"/>
    <w:rsid w:val="00D0579F"/>
    <w:rsid w:val="00D06043"/>
    <w:rsid w:val="00D14112"/>
    <w:rsid w:val="00D15140"/>
    <w:rsid w:val="00D2389B"/>
    <w:rsid w:val="00D31890"/>
    <w:rsid w:val="00D33E7B"/>
    <w:rsid w:val="00D402CA"/>
    <w:rsid w:val="00D4223A"/>
    <w:rsid w:val="00D47EFE"/>
    <w:rsid w:val="00D67A21"/>
    <w:rsid w:val="00D75018"/>
    <w:rsid w:val="00D772AD"/>
    <w:rsid w:val="00D83BD4"/>
    <w:rsid w:val="00D84B5A"/>
    <w:rsid w:val="00D9044F"/>
    <w:rsid w:val="00D904CC"/>
    <w:rsid w:val="00D92430"/>
    <w:rsid w:val="00D96569"/>
    <w:rsid w:val="00DA4953"/>
    <w:rsid w:val="00DA6747"/>
    <w:rsid w:val="00DB6CAF"/>
    <w:rsid w:val="00DD09D8"/>
    <w:rsid w:val="00DF0849"/>
    <w:rsid w:val="00DF4DBA"/>
    <w:rsid w:val="00E05523"/>
    <w:rsid w:val="00E12DD7"/>
    <w:rsid w:val="00E24AED"/>
    <w:rsid w:val="00E2712B"/>
    <w:rsid w:val="00E318B1"/>
    <w:rsid w:val="00E35C43"/>
    <w:rsid w:val="00E45741"/>
    <w:rsid w:val="00E45C41"/>
    <w:rsid w:val="00E51665"/>
    <w:rsid w:val="00E804A2"/>
    <w:rsid w:val="00E8169B"/>
    <w:rsid w:val="00E83E89"/>
    <w:rsid w:val="00E9726E"/>
    <w:rsid w:val="00EA6BE8"/>
    <w:rsid w:val="00EA6CDD"/>
    <w:rsid w:val="00EB44DB"/>
    <w:rsid w:val="00EC3EB8"/>
    <w:rsid w:val="00EC738A"/>
    <w:rsid w:val="00ED3100"/>
    <w:rsid w:val="00EE1CC7"/>
    <w:rsid w:val="00EF05D0"/>
    <w:rsid w:val="00EF1E5E"/>
    <w:rsid w:val="00EF48A8"/>
    <w:rsid w:val="00F25B27"/>
    <w:rsid w:val="00F25F98"/>
    <w:rsid w:val="00F47317"/>
    <w:rsid w:val="00F50EC4"/>
    <w:rsid w:val="00F5585A"/>
    <w:rsid w:val="00F62E49"/>
    <w:rsid w:val="00F640C0"/>
    <w:rsid w:val="00F805EC"/>
    <w:rsid w:val="00F80C54"/>
    <w:rsid w:val="00FB1B8A"/>
    <w:rsid w:val="00FB6992"/>
    <w:rsid w:val="00FC3384"/>
    <w:rsid w:val="00FC6C08"/>
    <w:rsid w:val="00FD7D40"/>
    <w:rsid w:val="00FE7DC2"/>
    <w:rsid w:val="00FF1CBD"/>
    <w:rsid w:val="00FF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2FBB3"/>
  <w15:docId w15:val="{37AE165A-E7AD-4BB5-B332-341398C9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Wingdings" w:eastAsia="Times New Roman" w:hAnsi="Wingdings" w:cs="Wingdings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  <w:sz w:val="20"/>
    </w:rPr>
  </w:style>
  <w:style w:type="character" w:customStyle="1" w:styleId="WW8Num6z1">
    <w:name w:val="WW8Num6z1"/>
    <w:rPr>
      <w:rFonts w:ascii="Courier New" w:hAnsi="Courier New"/>
      <w:sz w:val="20"/>
    </w:rPr>
  </w:style>
  <w:style w:type="character" w:customStyle="1" w:styleId="WW8Num6z2">
    <w:name w:val="WW8Num6z2"/>
    <w:rPr>
      <w:rFonts w:ascii="Wingdings" w:hAnsi="Wingdings"/>
      <w:sz w:val="20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0z0">
    <w:name w:val="WW8Num10z0"/>
    <w:rPr>
      <w:rFonts w:ascii="Symbol" w:hAnsi="Symbol"/>
      <w:sz w:val="20"/>
    </w:rPr>
  </w:style>
  <w:style w:type="character" w:customStyle="1" w:styleId="WW8Num10z1">
    <w:name w:val="WW8Num10z1"/>
    <w:rPr>
      <w:rFonts w:ascii="Courier New" w:hAnsi="Courier New"/>
      <w:sz w:val="20"/>
    </w:rPr>
  </w:style>
  <w:style w:type="character" w:customStyle="1" w:styleId="WW8Num10z2">
    <w:name w:val="WW8Num10z2"/>
    <w:rPr>
      <w:rFonts w:ascii="Wingdings" w:hAnsi="Wingdings"/>
      <w:sz w:val="20"/>
    </w:rPr>
  </w:style>
  <w:style w:type="character" w:customStyle="1" w:styleId="WW8Num11z0">
    <w:name w:val="WW8Num11z0"/>
    <w:rPr>
      <w:rFonts w:ascii="Symbol" w:hAnsi="Symbol"/>
      <w:sz w:val="20"/>
    </w:rPr>
  </w:style>
  <w:style w:type="character" w:customStyle="1" w:styleId="WW8Num11z1">
    <w:name w:val="WW8Num11z1"/>
    <w:rPr>
      <w:rFonts w:ascii="Courier New" w:hAnsi="Courier New"/>
      <w:sz w:val="20"/>
    </w:rPr>
  </w:style>
  <w:style w:type="character" w:customStyle="1" w:styleId="WW8Num11z2">
    <w:name w:val="WW8Num11z2"/>
    <w:rPr>
      <w:rFonts w:ascii="Wingdings" w:hAnsi="Wingdings"/>
      <w:sz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  <w:sz w:val="20"/>
    </w:rPr>
  </w:style>
  <w:style w:type="character" w:customStyle="1" w:styleId="WW8Num19z1">
    <w:name w:val="WW8Num19z1"/>
    <w:rPr>
      <w:rFonts w:ascii="Courier New" w:hAnsi="Courier New"/>
      <w:sz w:val="20"/>
    </w:rPr>
  </w:style>
  <w:style w:type="character" w:customStyle="1" w:styleId="WW8Num19z2">
    <w:name w:val="WW8Num19z2"/>
    <w:rPr>
      <w:rFonts w:ascii="Wingdings" w:hAnsi="Wingdings"/>
      <w:sz w:val="20"/>
    </w:rPr>
  </w:style>
  <w:style w:type="character" w:customStyle="1" w:styleId="WW8Num20z0">
    <w:name w:val="WW8Num20z0"/>
    <w:rPr>
      <w:rFonts w:ascii="Symbol" w:hAnsi="Symbol"/>
      <w:sz w:val="20"/>
    </w:rPr>
  </w:style>
  <w:style w:type="character" w:customStyle="1" w:styleId="WW8Num20z1">
    <w:name w:val="WW8Num20z1"/>
    <w:rPr>
      <w:rFonts w:ascii="Courier New" w:hAnsi="Courier New"/>
      <w:sz w:val="20"/>
    </w:rPr>
  </w:style>
  <w:style w:type="character" w:customStyle="1" w:styleId="WW8Num20z2">
    <w:name w:val="WW8Num20z2"/>
    <w:rPr>
      <w:rFonts w:ascii="Wingdings" w:hAnsi="Wingdings"/>
      <w:sz w:val="20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  <w:sz w:val="20"/>
    </w:rPr>
  </w:style>
  <w:style w:type="character" w:customStyle="1" w:styleId="WW8Num22z1">
    <w:name w:val="WW8Num22z1"/>
    <w:rPr>
      <w:rFonts w:ascii="Courier New" w:hAnsi="Courier New"/>
      <w:sz w:val="20"/>
    </w:rPr>
  </w:style>
  <w:style w:type="character" w:customStyle="1" w:styleId="WW8Num22z2">
    <w:name w:val="WW8Num22z2"/>
    <w:rPr>
      <w:rFonts w:ascii="Wingdings" w:hAnsi="Wingdings"/>
      <w:sz w:val="2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7z0">
    <w:name w:val="WW8Num27z0"/>
    <w:rPr>
      <w:rFonts w:ascii="Symbol" w:hAnsi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0">
    <w:name w:val="WW8Num33z0"/>
    <w:rPr>
      <w:rFonts w:ascii="Symbol" w:hAnsi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5z0">
    <w:name w:val="WW8Num35z0"/>
    <w:rPr>
      <w:rFonts w:ascii="Symbol" w:hAnsi="Symbol"/>
      <w:sz w:val="20"/>
    </w:rPr>
  </w:style>
  <w:style w:type="character" w:customStyle="1" w:styleId="WW8Num35z1">
    <w:name w:val="WW8Num35z1"/>
    <w:rPr>
      <w:rFonts w:ascii="Courier New" w:hAnsi="Courier New"/>
      <w:sz w:val="20"/>
    </w:rPr>
  </w:style>
  <w:style w:type="character" w:customStyle="1" w:styleId="WW8Num35z2">
    <w:name w:val="WW8Num35z2"/>
    <w:rPr>
      <w:rFonts w:ascii="Wingdings" w:hAnsi="Wingdings"/>
      <w:sz w:val="20"/>
    </w:rPr>
  </w:style>
  <w:style w:type="character" w:customStyle="1" w:styleId="WW8Num36z0">
    <w:name w:val="WW8Num36z0"/>
    <w:rPr>
      <w:rFonts w:ascii="Symbol" w:hAnsi="Symbol"/>
      <w:sz w:val="20"/>
    </w:rPr>
  </w:style>
  <w:style w:type="character" w:customStyle="1" w:styleId="WW8Num36z1">
    <w:name w:val="WW8Num36z1"/>
    <w:rPr>
      <w:rFonts w:ascii="Courier New" w:hAnsi="Courier New"/>
      <w:sz w:val="20"/>
    </w:rPr>
  </w:style>
  <w:style w:type="character" w:customStyle="1" w:styleId="WW8Num36z2">
    <w:name w:val="WW8Num36z2"/>
    <w:rPr>
      <w:rFonts w:ascii="Wingdings" w:hAnsi="Wingdings"/>
      <w:sz w:val="20"/>
    </w:rPr>
  </w:style>
  <w:style w:type="character" w:customStyle="1" w:styleId="WW8Num37z0">
    <w:name w:val="WW8Num37z0"/>
    <w:rPr>
      <w:rFonts w:ascii="Symbol" w:hAnsi="Symbol"/>
      <w:sz w:val="20"/>
    </w:rPr>
  </w:style>
  <w:style w:type="character" w:customStyle="1" w:styleId="WW8Num37z1">
    <w:name w:val="WW8Num37z1"/>
    <w:rPr>
      <w:rFonts w:ascii="Courier New" w:hAnsi="Courier New"/>
      <w:sz w:val="20"/>
    </w:rPr>
  </w:style>
  <w:style w:type="character" w:customStyle="1" w:styleId="WW8Num37z2">
    <w:name w:val="WW8Num37z2"/>
    <w:rPr>
      <w:rFonts w:ascii="Wingdings" w:hAnsi="Wingdings"/>
      <w:sz w:val="20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Symbol" w:hAnsi="Symbol"/>
    </w:rPr>
  </w:style>
  <w:style w:type="character" w:customStyle="1" w:styleId="WW8Num39z1">
    <w:name w:val="WW8Num39z1"/>
    <w:rPr>
      <w:rFonts w:ascii="Courier New" w:hAnsi="Courier New" w:cs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40z0">
    <w:name w:val="WW8Num40z0"/>
    <w:rPr>
      <w:rFonts w:ascii="Symbol" w:hAnsi="Symbol"/>
      <w:color w:val="auto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DefaultParagraphFont1">
    <w:name w:val="Default Paragraph Font1"/>
  </w:style>
  <w:style w:type="character" w:customStyle="1" w:styleId="bodytext1">
    <w:name w:val="bodytext1"/>
    <w:rPr>
      <w:rFonts w:ascii="Arial" w:hAnsi="Arial" w:cs="Arial"/>
      <w:color w:val="000000"/>
      <w:sz w:val="18"/>
      <w:szCs w:val="18"/>
    </w:rPr>
  </w:style>
  <w:style w:type="character" w:styleId="Textoennegrita">
    <w:name w:val="Strong"/>
    <w:qFormat/>
    <w:rPr>
      <w:b/>
      <w:bCs/>
    </w:rPr>
  </w:style>
  <w:style w:type="character" w:customStyle="1" w:styleId="CharChar">
    <w:name w:val="Char Char"/>
    <w:rPr>
      <w:rFonts w:ascii="Tahoma" w:hAnsi="Tahoma" w:cs="Tahoma"/>
      <w:sz w:val="16"/>
      <w:szCs w:val="16"/>
    </w:rPr>
  </w:style>
  <w:style w:type="character" w:customStyle="1" w:styleId="CharChar1">
    <w:name w:val="Char Char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Hipervnculo">
    <w:name w:val="Hyperlink"/>
    <w:semiHidden/>
    <w:rPr>
      <w:color w:val="000080"/>
      <w:u w:val="single"/>
    </w:rPr>
  </w:style>
  <w:style w:type="paragraph" w:customStyle="1" w:styleId="Heading">
    <w:name w:val="Heading"/>
    <w:basedOn w:val="Normal"/>
    <w:next w:val="Textoindependient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oindependiente">
    <w:name w:val="Body Text"/>
    <w:basedOn w:val="Normal"/>
    <w:semiHidden/>
    <w:rPr>
      <w:rFonts w:ascii="Arial" w:hAnsi="Arial"/>
      <w:sz w:val="22"/>
      <w:szCs w:val="20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maintxt">
    <w:name w:val="maintxt"/>
    <w:basedOn w:val="Normal"/>
    <w:pPr>
      <w:spacing w:before="75" w:after="150"/>
      <w:ind w:left="150" w:right="300"/>
    </w:pPr>
    <w:rPr>
      <w:rFonts w:ascii="Verdana" w:hAnsi="Verdana"/>
      <w:color w:val="666666"/>
      <w:sz w:val="15"/>
      <w:szCs w:val="15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pPr>
      <w:ind w:left="720"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JobD">
    <w:name w:val="$JobD"/>
    <w:rsid w:val="00C7756A"/>
    <w:pPr>
      <w:widowControl w:val="0"/>
      <w:tabs>
        <w:tab w:val="left" w:pos="-720"/>
      </w:tabs>
      <w:suppressAutoHyphens/>
    </w:pPr>
    <w:rPr>
      <w:rFonts w:ascii="Arial" w:hAnsi="Arial"/>
    </w:rPr>
  </w:style>
  <w:style w:type="table" w:styleId="Tablaconcuadrcula">
    <w:name w:val="Table Grid"/>
    <w:basedOn w:val="Tablanormal"/>
    <w:uiPriority w:val="59"/>
    <w:rsid w:val="003F4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4F796D"/>
    <w:pPr>
      <w:suppressAutoHyphens w:val="0"/>
      <w:spacing w:before="100" w:beforeAutospacing="1" w:after="100" w:afterAutospacing="1"/>
    </w:pPr>
    <w:rPr>
      <w:lang w:eastAsia="en-US"/>
    </w:rPr>
  </w:style>
  <w:style w:type="paragraph" w:customStyle="1" w:styleId="jobd0">
    <w:name w:val="jobd"/>
    <w:basedOn w:val="Normal"/>
    <w:rsid w:val="00BA3D0E"/>
    <w:pPr>
      <w:suppressAutoHyphens w:val="0"/>
      <w:spacing w:before="100" w:beforeAutospacing="1" w:after="100" w:afterAutospacing="1"/>
    </w:pPr>
    <w:rPr>
      <w:lang w:eastAsia="en-US"/>
    </w:rPr>
  </w:style>
  <w:style w:type="paragraph" w:styleId="Sinespaciado">
    <w:name w:val="No Spacing"/>
    <w:uiPriority w:val="99"/>
    <w:qFormat/>
    <w:rsid w:val="00B177D7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6A4729"/>
    <w:pPr>
      <w:suppressAutoHyphens w:val="0"/>
      <w:spacing w:before="100" w:beforeAutospacing="1" w:after="100" w:afterAutospacing="1"/>
    </w:pPr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0F550FAC82C24A955ED561241B02D2" ma:contentTypeVersion="14" ma:contentTypeDescription="Crear nuevo documento." ma:contentTypeScope="" ma:versionID="7bd0ebab792e91de18c83c74d0a73db4">
  <xsd:schema xmlns:xsd="http://www.w3.org/2001/XMLSchema" xmlns:xs="http://www.w3.org/2001/XMLSchema" xmlns:p="http://schemas.microsoft.com/office/2006/metadata/properties" xmlns:ns2="ddb16bd6-3493-4f97-a43b-20a6ca9ea37e" xmlns:ns3="72981e1f-32a2-4bad-994f-eed5f49c41b0" targetNamespace="http://schemas.microsoft.com/office/2006/metadata/properties" ma:root="true" ma:fieldsID="18f6693c19b8e1131544671616d4d25f" ns2:_="" ns3:_="">
    <xsd:import namespace="ddb16bd6-3493-4f97-a43b-20a6ca9ea37e"/>
    <xsd:import namespace="72981e1f-32a2-4bad-994f-eed5f49c4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16bd6-3493-4f97-a43b-20a6ca9ea3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3a563c50-d6bb-4947-802a-aec6e365a9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81e1f-32a2-4bad-994f-eed5f49c4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16bd6-3493-4f97-a43b-20a6ca9ea3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32705B-A8F1-4B58-8E5B-D74C9550C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0EFE1E-ED36-4233-80EF-FEA1B7A37AC6}"/>
</file>

<file path=customXml/itemProps3.xml><?xml version="1.0" encoding="utf-8"?>
<ds:datastoreItem xmlns:ds="http://schemas.openxmlformats.org/officeDocument/2006/customXml" ds:itemID="{02D93821-351E-4279-A667-32FBA37F69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1A2A33-441E-4033-8B7E-370BB902F997}">
  <ds:schemaRefs>
    <ds:schemaRef ds:uri="http://schemas.microsoft.com/office/2006/metadata/properties"/>
    <ds:schemaRef ds:uri="http://schemas.microsoft.com/office/infopath/2007/PartnerControls"/>
    <ds:schemaRef ds:uri="ddb16bd6-3493-4f97-a43b-20a6ca9ea37e"/>
  </ds:schemaRefs>
</ds:datastoreItem>
</file>

<file path=docMetadata/LabelInfo.xml><?xml version="1.0" encoding="utf-8"?>
<clbl:labelList xmlns:clbl="http://schemas.microsoft.com/office/2020/mipLabelMetadata">
  <clbl:label id="{f1a80aaa-2e6a-4747-acd4-7e383c38fe68}" enabled="0" method="" siteId="{f1a80aaa-2e6a-4747-acd4-7e383c38fe6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502</Words>
  <Characters>2767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Vail GM Position Profile</vt:lpstr>
      <vt:lpstr>Vail GM Position Profile</vt:lpstr>
    </vt:vector>
  </TitlesOfParts>
  <Company>Eden Roc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Vail GM Position Profile</dc:title>
  <dc:subject/>
  <dc:creator>Jimmy Rayo</dc:creator>
  <cp:keywords/>
  <cp:lastModifiedBy>Melisa Taormina</cp:lastModifiedBy>
  <cp:revision>81</cp:revision>
  <cp:lastPrinted>2015-06-27T14:36:00Z</cp:lastPrinted>
  <dcterms:created xsi:type="dcterms:W3CDTF">2024-06-10T13:46:00Z</dcterms:created>
  <dcterms:modified xsi:type="dcterms:W3CDTF">2024-06-27T16:17:00Z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0x010100290F550FAC82C24A955ED561241B02D2</vt:lpwstr>
  </property>
  <property fmtid="{D5CDD505-2E9C-101B-9397-08002B2CF9AE}" pid="3" name="MediaServiceImageTags">
    <vt:lpwstr/>
  </property>
</Properties>
</file>